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700FC" w14:textId="5AB43181" w:rsidR="009F08C9" w:rsidRPr="006A1492" w:rsidRDefault="006A1492">
      <w:pPr>
        <w:spacing w:before="80"/>
        <w:ind w:left="100" w:right="164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LOS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ANGELES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UNIFIED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SCHOOL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DISTRICT                                                  </w:t>
      </w:r>
      <w:r w:rsidRPr="006A1492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CLASS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DESCRIPTION PERSONNEL</w:t>
      </w:r>
      <w:r w:rsidRPr="006A149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COMMISSION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</w:t>
      </w:r>
      <w:r w:rsidRPr="006A1492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spacing w:val="35"/>
          <w:sz w:val="22"/>
          <w:szCs w:val="22"/>
        </w:rPr>
        <w:tab/>
      </w:r>
      <w:r>
        <w:rPr>
          <w:rFonts w:asciiTheme="minorHAnsi" w:eastAsia="Arial" w:hAnsiTheme="minorHAnsi" w:cstheme="minorHAnsi"/>
          <w:spacing w:val="35"/>
          <w:sz w:val="22"/>
          <w:szCs w:val="22"/>
        </w:rPr>
        <w:tab/>
      </w:r>
      <w:r w:rsidRPr="006A1492">
        <w:rPr>
          <w:rFonts w:asciiTheme="minorHAnsi" w:eastAsia="Arial" w:hAnsiTheme="minorHAnsi" w:cstheme="minorHAnsi"/>
          <w:sz w:val="22"/>
          <w:szCs w:val="22"/>
        </w:rPr>
        <w:t>Unit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</w:t>
      </w:r>
    </w:p>
    <w:p w14:paraId="0E4DC494" w14:textId="77777777" w:rsidR="009F08C9" w:rsidRPr="006A1492" w:rsidRDefault="006A1492" w:rsidP="006A1492">
      <w:pPr>
        <w:spacing w:line="240" w:lineRule="exact"/>
        <w:ind w:left="4320" w:right="1236" w:firstLine="72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position w:val="-1"/>
          <w:sz w:val="22"/>
          <w:szCs w:val="22"/>
        </w:rPr>
        <w:t>Class</w:t>
      </w:r>
      <w:r w:rsidRPr="006A1492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Codes</w:t>
      </w:r>
    </w:p>
    <w:p w14:paraId="587B0D26" w14:textId="77777777" w:rsidR="009F08C9" w:rsidRPr="006A1492" w:rsidRDefault="009F08C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B44B2B" w14:textId="77777777" w:rsidR="009F08C9" w:rsidRPr="006A1492" w:rsidRDefault="009F08C9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34"/>
        <w:gridCol w:w="1110"/>
      </w:tblGrid>
      <w:tr w:rsidR="009F08C9" w:rsidRPr="006A1492" w14:paraId="2D41BC77" w14:textId="77777777" w:rsidTr="006A1492">
        <w:trPr>
          <w:trHeight w:hRule="exact" w:val="362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</w:tcPr>
          <w:p w14:paraId="36B4545D" w14:textId="77777777" w:rsidR="009F08C9" w:rsidRPr="006A1492" w:rsidRDefault="006A1492">
            <w:pPr>
              <w:spacing w:before="71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SPECIAL</w:t>
            </w:r>
            <w:r w:rsidRPr="006A1492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EDUCATION</w:t>
            </w:r>
            <w:r w:rsidRPr="006A1492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ASSISTANT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F153FEA" w14:textId="77777777" w:rsidR="009F08C9" w:rsidRPr="006A1492" w:rsidRDefault="006A1492">
            <w:pPr>
              <w:spacing w:before="71"/>
              <w:ind w:left="8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4571</w:t>
            </w:r>
          </w:p>
        </w:tc>
      </w:tr>
      <w:tr w:rsidR="009F08C9" w:rsidRPr="006A1492" w14:paraId="79FA19CB" w14:textId="77777777" w:rsidTr="006A1492">
        <w:trPr>
          <w:trHeight w:hRule="exact" w:val="410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</w:tcPr>
          <w:p w14:paraId="4DE7ED82" w14:textId="77777777" w:rsidR="009F08C9" w:rsidRPr="006A1492" w:rsidRDefault="006A1492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SPECIAL</w:t>
            </w:r>
            <w:r w:rsidRPr="006A1492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EDUCATION</w:t>
            </w:r>
            <w:r w:rsidRPr="006A1492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ASSISTANT</w:t>
            </w:r>
            <w:r w:rsidRPr="006A1492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(MALE)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8F6A9E" w14:textId="77777777" w:rsidR="009F08C9" w:rsidRPr="006A1492" w:rsidRDefault="006A1492">
            <w:pPr>
              <w:spacing w:line="240" w:lineRule="exact"/>
              <w:ind w:left="8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4566</w:t>
            </w:r>
          </w:p>
        </w:tc>
      </w:tr>
      <w:tr w:rsidR="009F08C9" w:rsidRPr="006A1492" w14:paraId="30AF20BF" w14:textId="77777777" w:rsidTr="006A1492">
        <w:trPr>
          <w:trHeight w:hRule="exact" w:val="410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</w:tcPr>
          <w:p w14:paraId="0ABC7E41" w14:textId="77777777" w:rsidR="009F08C9" w:rsidRPr="006A1492" w:rsidRDefault="009F08C9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4440AD" w14:textId="77777777" w:rsidR="009F08C9" w:rsidRPr="006A1492" w:rsidRDefault="006A1492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SPECIAL</w:t>
            </w:r>
            <w:r w:rsidRPr="006A1492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EDUCATION</w:t>
            </w:r>
            <w:r w:rsidRPr="006A1492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TRAINEE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1722E79" w14:textId="77777777" w:rsidR="009F08C9" w:rsidRPr="006A1492" w:rsidRDefault="009F08C9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6DBB16" w14:textId="77777777" w:rsidR="009F08C9" w:rsidRPr="006A1492" w:rsidRDefault="006A1492">
            <w:pPr>
              <w:ind w:left="8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4575</w:t>
            </w:r>
          </w:p>
        </w:tc>
      </w:tr>
      <w:tr w:rsidR="009F08C9" w:rsidRPr="006A1492" w14:paraId="724467AA" w14:textId="77777777" w:rsidTr="006A1492">
        <w:trPr>
          <w:trHeight w:hRule="exact" w:val="637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</w:tcPr>
          <w:p w14:paraId="49880CA3" w14:textId="77777777" w:rsidR="009F08C9" w:rsidRPr="006A1492" w:rsidRDefault="006A1492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SPECIAL</w:t>
            </w:r>
            <w:r w:rsidRPr="006A1492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EDUCATION</w:t>
            </w:r>
            <w:r w:rsidRPr="006A1492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TRAINEE</w:t>
            </w:r>
            <w:r w:rsidRPr="006A1492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(MALE)</w:t>
            </w:r>
          </w:p>
          <w:p w14:paraId="0359AD79" w14:textId="77777777" w:rsidR="009F08C9" w:rsidRPr="006A1492" w:rsidRDefault="006A1492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SPECIAL</w:t>
            </w:r>
            <w:r w:rsidRPr="006A1492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EDUCATION</w:t>
            </w:r>
            <w:r w:rsidRPr="006A1492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TRAINEE</w:t>
            </w:r>
            <w:r w:rsidRPr="006A1492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(RESTRICTED)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60AFC9" w14:textId="77777777" w:rsidR="009F08C9" w:rsidRPr="006A1492" w:rsidRDefault="006A1492">
            <w:pPr>
              <w:spacing w:line="240" w:lineRule="exact"/>
              <w:ind w:left="8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A1492">
              <w:rPr>
                <w:rFonts w:asciiTheme="minorHAnsi" w:eastAsia="Arial" w:hAnsiTheme="minorHAnsi" w:cstheme="minorHAnsi"/>
                <w:sz w:val="22"/>
                <w:szCs w:val="22"/>
              </w:rPr>
              <w:t>4562</w:t>
            </w:r>
          </w:p>
        </w:tc>
      </w:tr>
    </w:tbl>
    <w:p w14:paraId="4549E70F" w14:textId="77777777" w:rsidR="009F08C9" w:rsidRPr="006A1492" w:rsidRDefault="009F08C9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3F31FF7E" w14:textId="77777777" w:rsidR="009F08C9" w:rsidRPr="006A1492" w:rsidRDefault="006A1492">
      <w:pPr>
        <w:spacing w:before="3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DEFINITION</w:t>
      </w:r>
    </w:p>
    <w:p w14:paraId="7C2364D4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4E013F8" w14:textId="77777777" w:rsidR="009F08C9" w:rsidRPr="006A1492" w:rsidRDefault="006A1492">
      <w:pPr>
        <w:ind w:left="544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Special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A1492">
        <w:rPr>
          <w:rFonts w:asciiTheme="minorHAnsi" w:eastAsia="Arial" w:hAnsiTheme="minorHAnsi" w:cstheme="minorHAnsi"/>
          <w:sz w:val="22"/>
          <w:szCs w:val="22"/>
        </w:rPr>
        <w:t>on Assistant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assists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teachers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by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caring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for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physical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needs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with disabilities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helping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their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tr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A1492">
        <w:rPr>
          <w:rFonts w:asciiTheme="minorHAnsi" w:eastAsia="Arial" w:hAnsiTheme="minorHAnsi" w:cstheme="minorHAnsi"/>
          <w:sz w:val="22"/>
          <w:szCs w:val="22"/>
        </w:rPr>
        <w:t>g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z w:val="22"/>
          <w:szCs w:val="22"/>
        </w:rPr>
        <w:t>nd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education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through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presentation of</w:t>
      </w:r>
      <w:r w:rsidRPr="006A149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educational </w:t>
      </w:r>
      <w:r w:rsidRPr="006A1492">
        <w:rPr>
          <w:rFonts w:asciiTheme="minorHAnsi" w:eastAsia="Arial" w:hAnsiTheme="minorHAnsi" w:cstheme="minorHAnsi"/>
          <w:sz w:val="22"/>
          <w:szCs w:val="22"/>
        </w:rPr>
        <w:t>materials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exercises. Special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Education Trainees assist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teachers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caring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6A1492">
        <w:rPr>
          <w:rFonts w:asciiTheme="minorHAnsi" w:eastAsia="Arial" w:hAnsiTheme="minorHAnsi" w:cstheme="minorHAnsi"/>
          <w:sz w:val="22"/>
          <w:szCs w:val="22"/>
        </w:rPr>
        <w:t>r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tud</w:t>
      </w:r>
      <w:r w:rsidRPr="006A1492">
        <w:rPr>
          <w:rFonts w:asciiTheme="minorHAnsi" w:eastAsia="Arial" w:hAnsiTheme="minorHAnsi" w:cstheme="minorHAnsi"/>
          <w:sz w:val="22"/>
          <w:szCs w:val="22"/>
        </w:rPr>
        <w:t>ents'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physical needs</w:t>
      </w:r>
      <w:r w:rsidRPr="006A1492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presenting</w:t>
      </w:r>
      <w:r w:rsidRPr="006A1492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educational</w:t>
      </w:r>
      <w:r w:rsidRPr="006A1492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material</w:t>
      </w:r>
      <w:r w:rsidRPr="006A1492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developmental</w:t>
      </w:r>
      <w:r w:rsidRPr="006A1492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exercises</w:t>
      </w:r>
      <w:r w:rsidRPr="006A1492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while</w:t>
      </w:r>
      <w:r w:rsidRPr="006A1492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learning</w:t>
      </w:r>
      <w:r w:rsidRPr="006A1492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dut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A1492">
        <w:rPr>
          <w:rFonts w:asciiTheme="minorHAnsi" w:eastAsia="Arial" w:hAnsiTheme="minorHAnsi" w:cstheme="minorHAnsi"/>
          <w:sz w:val="22"/>
          <w:szCs w:val="22"/>
        </w:rPr>
        <w:t>s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responsibilities of</w:t>
      </w:r>
      <w:r w:rsidRPr="006A149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Special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Education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Assistant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through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combination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experi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492">
        <w:rPr>
          <w:rFonts w:asciiTheme="minorHAnsi" w:eastAsia="Arial" w:hAnsiTheme="minorHAnsi" w:cstheme="minorHAnsi"/>
          <w:sz w:val="22"/>
          <w:szCs w:val="22"/>
        </w:rPr>
        <w:t>e and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formal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6A1492">
        <w:rPr>
          <w:rFonts w:asciiTheme="minorHAnsi" w:eastAsia="Arial" w:hAnsiTheme="minorHAnsi" w:cstheme="minorHAnsi"/>
          <w:sz w:val="22"/>
          <w:szCs w:val="22"/>
        </w:rPr>
        <w:t>.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492">
        <w:rPr>
          <w:rFonts w:asciiTheme="minorHAnsi" w:eastAsia="Arial" w:hAnsiTheme="minorHAnsi" w:cstheme="minorHAnsi"/>
          <w:sz w:val="22"/>
          <w:szCs w:val="22"/>
        </w:rPr>
        <w:t>he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counterpart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classes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with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parenthetical designation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their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titles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are assigned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duties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similar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those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classes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with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same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basic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title.</w:t>
      </w:r>
    </w:p>
    <w:p w14:paraId="536B1424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DF09D71" w14:textId="77777777" w:rsidR="009F08C9" w:rsidRPr="006A1492" w:rsidRDefault="006A149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TYPICAL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DUTIES</w:t>
      </w:r>
    </w:p>
    <w:p w14:paraId="22D4D544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A0643AE" w14:textId="77777777" w:rsidR="009F08C9" w:rsidRPr="006A1492" w:rsidRDefault="006A1492">
      <w:pPr>
        <w:ind w:left="892" w:right="137" w:hanging="348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Performs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variety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activities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pertinent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training,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physical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care,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disciplining,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tutoring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order to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inculcate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habits,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knowledge,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skills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with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disabilities.</w:t>
      </w:r>
    </w:p>
    <w:p w14:paraId="3D5F49F8" w14:textId="77777777" w:rsidR="009F08C9" w:rsidRPr="006A1492" w:rsidRDefault="006A1492">
      <w:pPr>
        <w:ind w:left="544" w:right="103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Assists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teachers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implementing</w:t>
      </w:r>
      <w:r w:rsidRPr="006A149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lessons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portions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lessons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group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</w:p>
    <w:p w14:paraId="0BA58E2E" w14:textId="77777777" w:rsidR="009F08C9" w:rsidRPr="006A1492" w:rsidRDefault="006A1492">
      <w:pPr>
        <w:ind w:left="892" w:right="83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students,</w:t>
      </w:r>
      <w:r w:rsidRPr="006A1492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checks</w:t>
      </w:r>
      <w:r w:rsidRPr="006A1492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accuracy</w:t>
      </w:r>
      <w:r w:rsidRPr="006A1492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work,</w:t>
      </w:r>
      <w:r w:rsidRPr="006A1492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presents</w:t>
      </w:r>
      <w:r w:rsidRPr="006A1492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additional</w:t>
      </w:r>
      <w:r w:rsidRPr="006A1492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assignments</w:t>
      </w:r>
      <w:r w:rsidRPr="006A1492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</w:t>
      </w:r>
      <w:r w:rsidRPr="006A149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directed</w:t>
      </w:r>
      <w:r w:rsidRPr="006A1492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by</w:t>
      </w:r>
      <w:r w:rsidRPr="006A149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 teacher.</w:t>
      </w:r>
    </w:p>
    <w:p w14:paraId="694C4171" w14:textId="77777777" w:rsidR="009F08C9" w:rsidRPr="006A1492" w:rsidRDefault="006A1492">
      <w:pPr>
        <w:ind w:left="544" w:right="3233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Helps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use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books,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classroom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materials,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equipment. Adjusts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rephrases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portions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text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classroom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instructions.</w:t>
      </w:r>
    </w:p>
    <w:p w14:paraId="2D7777E0" w14:textId="77777777" w:rsidR="009F08C9" w:rsidRPr="006A1492" w:rsidRDefault="006A1492">
      <w:pPr>
        <w:ind w:left="544" w:right="430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Keeps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routine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records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related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recording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attendance,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grades,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test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scores,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lunch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money. Assists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teachers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with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use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electronic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equipment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presentation</w:t>
      </w:r>
      <w:r w:rsidRPr="006A149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materials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methods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</w:p>
    <w:p w14:paraId="5B3E8E76" w14:textId="77777777" w:rsidR="009F08C9" w:rsidRPr="006A1492" w:rsidRDefault="006A1492">
      <w:pPr>
        <w:ind w:left="892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reinforce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lessons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students.</w:t>
      </w:r>
    </w:p>
    <w:p w14:paraId="09EC26A7" w14:textId="77777777" w:rsidR="009F08C9" w:rsidRPr="006A1492" w:rsidRDefault="006A1492">
      <w:pPr>
        <w:ind w:left="544" w:right="289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Assists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teachers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directing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activities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for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assigned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groups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students.</w:t>
      </w:r>
    </w:p>
    <w:p w14:paraId="439389B8" w14:textId="77777777" w:rsidR="009F08C9" w:rsidRPr="006A1492" w:rsidRDefault="006A1492">
      <w:pPr>
        <w:ind w:left="892" w:right="466" w:hanging="348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Lifts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out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holding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locomotive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devices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buses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when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trained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by appropriate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staff.</w:t>
      </w:r>
    </w:p>
    <w:p w14:paraId="0E172267" w14:textId="77777777" w:rsidR="009F08C9" w:rsidRPr="006A1492" w:rsidRDefault="006A1492">
      <w:pPr>
        <w:ind w:left="892" w:right="268" w:hanging="348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Assists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with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all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aspects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toileting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which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may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include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diapering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lifting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 toilet,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changing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tables,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mats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trained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by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appropriate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staff.</w:t>
      </w:r>
    </w:p>
    <w:p w14:paraId="288F72A1" w14:textId="77777777" w:rsidR="009F08C9" w:rsidRPr="006A1492" w:rsidRDefault="006A1492">
      <w:pPr>
        <w:ind w:left="892" w:right="186" w:hanging="348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Assists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with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use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mobility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equipment,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such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leg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braces,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walkers,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mobile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standers, 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tricycles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trained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by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appropriate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staff.</w:t>
      </w:r>
    </w:p>
    <w:p w14:paraId="222D6095" w14:textId="77777777" w:rsidR="009F08C9" w:rsidRPr="006A1492" w:rsidRDefault="006A1492">
      <w:pPr>
        <w:ind w:left="892" w:right="82" w:hanging="348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Assists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teachers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working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with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who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may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be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demonstrating</w:t>
      </w:r>
      <w:r w:rsidRPr="006A149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such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behaviors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hitting, biting,</w:t>
      </w:r>
      <w:r w:rsidRPr="006A149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scratching,</w:t>
      </w:r>
      <w:r w:rsidRPr="006A149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running,</w:t>
      </w:r>
      <w:r w:rsidRPr="006A149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works</w:t>
      </w:r>
      <w:r w:rsidRPr="006A149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</w:t>
      </w:r>
      <w:r w:rsidRPr="006A149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member</w:t>
      </w:r>
      <w:r w:rsidRPr="006A149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team</w:t>
      </w:r>
      <w:r w:rsidRPr="006A149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492">
        <w:rPr>
          <w:rFonts w:asciiTheme="minorHAnsi" w:eastAsia="Arial" w:hAnsiTheme="minorHAnsi" w:cstheme="minorHAnsi"/>
          <w:sz w:val="22"/>
          <w:szCs w:val="22"/>
        </w:rPr>
        <w:t>o</w:t>
      </w:r>
      <w:r w:rsidRPr="006A149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implement</w:t>
      </w:r>
      <w:r w:rsidRPr="006A149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behavior support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plan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and/or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crisis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plan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trained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by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appropriate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staff.</w:t>
      </w:r>
    </w:p>
    <w:p w14:paraId="41DF02A7" w14:textId="77777777" w:rsidR="009F08C9" w:rsidRPr="006A1492" w:rsidRDefault="006A1492">
      <w:pPr>
        <w:ind w:left="892" w:right="747" w:hanging="348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Under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teacher’s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direction,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participates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data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collection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behaviors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part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behavior support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plan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development</w:t>
      </w:r>
      <w:r w:rsidRPr="006A149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implementation.</w:t>
      </w:r>
    </w:p>
    <w:p w14:paraId="2375A84C" w14:textId="77777777" w:rsidR="009F08C9" w:rsidRPr="006A1492" w:rsidRDefault="006A1492">
      <w:pPr>
        <w:ind w:left="892" w:right="1201" w:hanging="348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Assists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teachers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maintaining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environment</w:t>
      </w:r>
      <w:r w:rsidRPr="006A149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conducive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for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learning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encouraging appropriate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behavior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by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using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consistent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team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approach.</w:t>
      </w:r>
    </w:p>
    <w:p w14:paraId="73C62719" w14:textId="77777777" w:rsidR="009F08C9" w:rsidRPr="006A1492" w:rsidRDefault="006A1492">
      <w:pPr>
        <w:ind w:left="544" w:right="102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Assists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teachers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carrying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out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positive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reinforcement</w:t>
      </w:r>
      <w:r w:rsidRPr="006A149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procedures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reactive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strategies</w:t>
      </w:r>
    </w:p>
    <w:p w14:paraId="13D6F2D4" w14:textId="77777777" w:rsidR="009F08C9" w:rsidRPr="006A1492" w:rsidRDefault="006A1492">
      <w:pPr>
        <w:ind w:left="892" w:right="83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identified</w:t>
      </w:r>
      <w:r w:rsidRPr="006A149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A1492">
        <w:rPr>
          <w:rFonts w:asciiTheme="minorHAnsi" w:eastAsia="Arial" w:hAnsiTheme="minorHAnsi" w:cstheme="minorHAnsi"/>
          <w:sz w:val="22"/>
          <w:szCs w:val="22"/>
        </w:rPr>
        <w:t>n</w:t>
      </w:r>
      <w:r w:rsidRPr="006A1492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behavior</w:t>
      </w:r>
      <w:r w:rsidRPr="006A1492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support</w:t>
      </w:r>
      <w:r w:rsidRPr="006A1492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plan,</w:t>
      </w:r>
      <w:r w:rsidRPr="006A1492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such</w:t>
      </w:r>
      <w:r w:rsidRPr="006A1492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</w:t>
      </w:r>
      <w:r w:rsidRPr="006A1492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prompting</w:t>
      </w:r>
      <w:r w:rsidRPr="006A1492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</w:t>
      </w:r>
      <w:r w:rsidRPr="006A1492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  <w:r w:rsidRPr="006A1492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switch</w:t>
      </w:r>
      <w:r w:rsidRPr="006A1492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  <w:r w:rsidRPr="006A1492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functionally equivalent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replacement</w:t>
      </w:r>
      <w:r w:rsidRPr="006A149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behavior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debriefing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during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school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day.</w:t>
      </w:r>
    </w:p>
    <w:p w14:paraId="382E7586" w14:textId="77777777" w:rsidR="009F08C9" w:rsidRPr="006A1492" w:rsidRDefault="006A1492">
      <w:pPr>
        <w:ind w:left="892" w:right="230" w:hanging="348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Assists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teachers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on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field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trips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by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helping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with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physical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needs,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maintaining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discipline,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 reinforcing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learning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situations.</w:t>
      </w:r>
    </w:p>
    <w:p w14:paraId="695F6C98" w14:textId="77777777" w:rsidR="009F08C9" w:rsidRPr="006A1492" w:rsidRDefault="006A1492">
      <w:pPr>
        <w:ind w:left="544" w:right="125"/>
        <w:rPr>
          <w:rFonts w:asciiTheme="minorHAnsi" w:eastAsia="Arial" w:hAnsiTheme="minorHAnsi" w:cstheme="minorHAnsi"/>
          <w:sz w:val="22"/>
          <w:szCs w:val="22"/>
        </w:rPr>
        <w:sectPr w:rsidR="009F08C9" w:rsidRPr="006A1492">
          <w:pgSz w:w="12240" w:h="15840"/>
          <w:pgMar w:top="1000" w:right="960" w:bottom="280" w:left="980" w:header="720" w:footer="720" w:gutter="0"/>
          <w:cols w:space="720"/>
        </w:sectPr>
      </w:pPr>
      <w:r w:rsidRPr="006A1492">
        <w:rPr>
          <w:rFonts w:asciiTheme="minorHAnsi" w:eastAsia="Arial" w:hAnsiTheme="minorHAnsi" w:cstheme="minorHAnsi"/>
          <w:sz w:val="22"/>
          <w:szCs w:val="22"/>
        </w:rPr>
        <w:t>Assists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bus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drivers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maintaining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discipline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responding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physical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needs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students. Supervises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group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temporary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absence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responsible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teacher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when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notified.</w:t>
      </w:r>
    </w:p>
    <w:p w14:paraId="0CD5F809" w14:textId="77777777" w:rsidR="009F08C9" w:rsidRPr="006A1492" w:rsidRDefault="006A1492">
      <w:pPr>
        <w:spacing w:before="80"/>
        <w:ind w:left="912" w:right="1153" w:hanging="348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lastRenderedPageBreak/>
        <w:t>May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obtain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food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from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kitchen,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serve</w:t>
      </w:r>
      <w:r w:rsidRPr="006A1492">
        <w:rPr>
          <w:rFonts w:asciiTheme="minorHAnsi" w:eastAsia="Arial" w:hAnsiTheme="minorHAnsi" w:cstheme="minorHAnsi"/>
          <w:strike/>
          <w:sz w:val="22"/>
          <w:szCs w:val="22"/>
        </w:rPr>
        <w:t>s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food,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feed</w:t>
      </w:r>
      <w:r w:rsidRPr="006A1492">
        <w:rPr>
          <w:rFonts w:asciiTheme="minorHAnsi" w:eastAsia="Arial" w:hAnsiTheme="minorHAnsi" w:cstheme="minorHAnsi"/>
          <w:strike/>
          <w:sz w:val="22"/>
          <w:szCs w:val="22"/>
        </w:rPr>
        <w:t>s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help</w:t>
      </w:r>
      <w:r w:rsidRPr="006A1492">
        <w:rPr>
          <w:rFonts w:asciiTheme="minorHAnsi" w:eastAsia="Arial" w:hAnsiTheme="minorHAnsi" w:cstheme="minorHAnsi"/>
          <w:strike/>
          <w:sz w:val="22"/>
          <w:szCs w:val="22"/>
        </w:rPr>
        <w:t>s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them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feed themselves.</w:t>
      </w:r>
    </w:p>
    <w:p w14:paraId="07992B91" w14:textId="77777777" w:rsidR="009F08C9" w:rsidRPr="006A1492" w:rsidRDefault="006A1492">
      <w:pPr>
        <w:ind w:left="912" w:right="861" w:hanging="348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May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make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minor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adjustments</w:t>
      </w:r>
      <w:r w:rsidRPr="006A149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special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equipment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such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wheelchairs,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crutches,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braces, standing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tables,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gurneys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when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trained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by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appropriate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staff.</w:t>
      </w:r>
    </w:p>
    <w:p w14:paraId="1A29194B" w14:textId="77777777" w:rsidR="009F08C9" w:rsidRPr="006A1492" w:rsidRDefault="006A1492">
      <w:pPr>
        <w:ind w:left="912" w:right="566" w:hanging="348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May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act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resource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regarding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issues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at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Individual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Education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Plan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(IEP)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meetings,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if requested.</w:t>
      </w:r>
    </w:p>
    <w:p w14:paraId="35BC0DE4" w14:textId="77777777" w:rsidR="009F08C9" w:rsidRPr="006A1492" w:rsidRDefault="006A1492">
      <w:pPr>
        <w:ind w:left="912" w:right="261" w:hanging="348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May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take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temperatures,</w:t>
      </w:r>
      <w:r w:rsidRPr="006A149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administer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first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aid,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provide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basic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nursing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care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directed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 authorized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by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School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Nurse.</w:t>
      </w:r>
    </w:p>
    <w:p w14:paraId="0A6DADC9" w14:textId="77777777" w:rsidR="009F08C9" w:rsidRPr="006A1492" w:rsidRDefault="006A1492">
      <w:pPr>
        <w:ind w:left="564" w:right="104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May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carry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out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instructions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Supervising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Special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Education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Assistant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certificated</w:t>
      </w:r>
    </w:p>
    <w:p w14:paraId="2CB0B636" w14:textId="77777777" w:rsidR="009F08C9" w:rsidRPr="006A1492" w:rsidRDefault="006A1492">
      <w:pPr>
        <w:ind w:left="912" w:right="82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employee</w:t>
      </w:r>
      <w:r w:rsidRPr="006A149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  <w:r w:rsidRPr="006A1492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implement</w:t>
      </w:r>
      <w:r w:rsidRPr="006A149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special</w:t>
      </w:r>
      <w:r w:rsidRPr="006A149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A1492">
        <w:rPr>
          <w:rFonts w:asciiTheme="minorHAnsi" w:eastAsia="Arial" w:hAnsiTheme="minorHAnsi" w:cstheme="minorHAnsi"/>
          <w:sz w:val="22"/>
          <w:szCs w:val="22"/>
        </w:rPr>
        <w:t>y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sic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z w:val="22"/>
          <w:szCs w:val="22"/>
        </w:rPr>
        <w:t>l</w:t>
      </w:r>
      <w:r w:rsidRPr="006A149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handling,</w:t>
      </w:r>
      <w:r w:rsidRPr="006A1492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care,</w:t>
      </w:r>
      <w:r w:rsidRPr="006A1492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exercises</w:t>
      </w:r>
      <w:r w:rsidRPr="006A1492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prescribed</w:t>
      </w:r>
      <w:r w:rsidRPr="006A149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by</w:t>
      </w:r>
      <w:r w:rsidRPr="006A1492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doctors, nurses,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therapists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trained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by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appropriate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staff.</w:t>
      </w:r>
    </w:p>
    <w:p w14:paraId="124B0651" w14:textId="77777777" w:rsidR="009F08C9" w:rsidRPr="006A1492" w:rsidRDefault="006A1492">
      <w:pPr>
        <w:ind w:left="912" w:right="347" w:hanging="348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May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work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with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teachers,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agencies,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private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companies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assist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making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job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placements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for graduates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vocational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courses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may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take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job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interviews.</w:t>
      </w:r>
    </w:p>
    <w:p w14:paraId="633E1CF4" w14:textId="77777777" w:rsidR="009F08C9" w:rsidRPr="006A1492" w:rsidRDefault="006A1492">
      <w:pPr>
        <w:ind w:left="564" w:right="614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Performs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related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duties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assigned.</w:t>
      </w:r>
    </w:p>
    <w:p w14:paraId="60E99A13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CC8B825" w14:textId="77777777" w:rsidR="009F08C9" w:rsidRPr="006A1492" w:rsidRDefault="006A149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DISTINGUISHING</w:t>
      </w:r>
      <w:r w:rsidRPr="006A1492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CHARACTERISTICS</w:t>
      </w:r>
      <w:r w:rsidRPr="006A1492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AMONG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RELATED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CLASSES</w:t>
      </w:r>
    </w:p>
    <w:p w14:paraId="3B4D5D33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1FD4DD0" w14:textId="77777777" w:rsidR="009F08C9" w:rsidRPr="006A1492" w:rsidRDefault="006A1492">
      <w:pPr>
        <w:ind w:left="564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Special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Education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Trainee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performs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entry-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ev</w:t>
      </w:r>
      <w:r w:rsidRPr="006A1492">
        <w:rPr>
          <w:rFonts w:asciiTheme="minorHAnsi" w:eastAsia="Arial" w:hAnsiTheme="minorHAnsi" w:cstheme="minorHAnsi"/>
          <w:sz w:val="22"/>
          <w:szCs w:val="22"/>
        </w:rPr>
        <w:t>el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work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gradually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increasing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responsibility in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492">
        <w:rPr>
          <w:rFonts w:asciiTheme="minorHAnsi" w:eastAsia="Arial" w:hAnsiTheme="minorHAnsi" w:cstheme="minorHAnsi"/>
          <w:sz w:val="22"/>
          <w:szCs w:val="22"/>
        </w:rPr>
        <w:t>sisting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meeting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physical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educational needs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special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education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sch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492">
        <w:rPr>
          <w:rFonts w:asciiTheme="minorHAnsi" w:eastAsia="Arial" w:hAnsiTheme="minorHAnsi" w:cstheme="minorHAnsi"/>
          <w:sz w:val="22"/>
          <w:szCs w:val="22"/>
        </w:rPr>
        <w:t>s and classes.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Special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Education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Trainee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(Restricted)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is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hired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accordance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with the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provisions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 Education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Code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Section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45259.</w:t>
      </w:r>
    </w:p>
    <w:p w14:paraId="0D9EE7B4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42B8E47" w14:textId="77777777" w:rsidR="009F08C9" w:rsidRPr="006A1492" w:rsidRDefault="006A1492">
      <w:pPr>
        <w:ind w:left="564" w:right="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Special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Education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Assistant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assists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teachers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presentation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si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A1492">
        <w:rPr>
          <w:rFonts w:asciiTheme="minorHAnsi" w:eastAsia="Arial" w:hAnsiTheme="minorHAnsi" w:cstheme="minorHAnsi"/>
          <w:sz w:val="22"/>
          <w:szCs w:val="22"/>
        </w:rPr>
        <w:t>ve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reinforcement of instructional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materials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cares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for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physical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needs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with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disabilities.</w:t>
      </w:r>
    </w:p>
    <w:p w14:paraId="35FE01E0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C9ABE2C" w14:textId="77777777" w:rsidR="009F08C9" w:rsidRPr="006A1492" w:rsidRDefault="006A1492">
      <w:pPr>
        <w:ind w:left="564" w:right="7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(Male)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counterpart of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above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classes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performs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same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du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A1492">
        <w:rPr>
          <w:rFonts w:asciiTheme="minorHAnsi" w:eastAsia="Arial" w:hAnsiTheme="minorHAnsi" w:cstheme="minorHAnsi"/>
          <w:sz w:val="22"/>
          <w:szCs w:val="22"/>
        </w:rPr>
        <w:t>s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z w:val="22"/>
          <w:szCs w:val="22"/>
        </w:rPr>
        <w:t>s</w:t>
      </w:r>
      <w:r w:rsidRPr="006A149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6A1492">
        <w:rPr>
          <w:rFonts w:asciiTheme="minorHAnsi" w:eastAsia="Arial" w:hAnsiTheme="minorHAnsi" w:cstheme="minorHAnsi"/>
          <w:sz w:val="22"/>
          <w:szCs w:val="22"/>
        </w:rPr>
        <w:t>e</w:t>
      </w:r>
      <w:r w:rsidRPr="006A149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A1492">
        <w:rPr>
          <w:rFonts w:asciiTheme="minorHAnsi" w:eastAsia="Arial" w:hAnsiTheme="minorHAnsi" w:cstheme="minorHAnsi"/>
          <w:sz w:val="22"/>
          <w:szCs w:val="22"/>
        </w:rPr>
        <w:t>asic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class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 provides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physical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care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intimate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nature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for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designated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sex.</w:t>
      </w:r>
    </w:p>
    <w:p w14:paraId="077E88FC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C59EDB6" w14:textId="77777777" w:rsidR="009F08C9" w:rsidRPr="006A1492" w:rsidRDefault="006A1492">
      <w:pPr>
        <w:ind w:left="564" w:right="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Super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A1492">
        <w:rPr>
          <w:rFonts w:asciiTheme="minorHAnsi" w:eastAsia="Arial" w:hAnsiTheme="minorHAnsi" w:cstheme="minorHAnsi"/>
          <w:sz w:val="22"/>
          <w:szCs w:val="22"/>
        </w:rPr>
        <w:t>ising Special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Education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Assistant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supe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A1492">
        <w:rPr>
          <w:rFonts w:asciiTheme="minorHAnsi" w:eastAsia="Arial" w:hAnsiTheme="minorHAnsi" w:cstheme="minorHAnsi"/>
          <w:sz w:val="22"/>
          <w:szCs w:val="22"/>
        </w:rPr>
        <w:t>i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6A1492">
        <w:rPr>
          <w:rFonts w:asciiTheme="minorHAnsi" w:eastAsia="Arial" w:hAnsiTheme="minorHAnsi" w:cstheme="minorHAnsi"/>
          <w:sz w:val="22"/>
          <w:szCs w:val="22"/>
        </w:rPr>
        <w:t>s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Healt</w:t>
      </w:r>
      <w:r w:rsidRPr="006A1492">
        <w:rPr>
          <w:rFonts w:asciiTheme="minorHAnsi" w:eastAsia="Arial" w:hAnsiTheme="minorHAnsi" w:cstheme="minorHAnsi"/>
          <w:sz w:val="22"/>
          <w:szCs w:val="22"/>
        </w:rPr>
        <w:t>h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Car</w:t>
      </w:r>
      <w:r w:rsidRPr="006A1492">
        <w:rPr>
          <w:rFonts w:asciiTheme="minorHAnsi" w:eastAsia="Arial" w:hAnsiTheme="minorHAnsi" w:cstheme="minorHAnsi"/>
          <w:sz w:val="22"/>
          <w:szCs w:val="22"/>
        </w:rPr>
        <w:t>e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Assistant</w:t>
      </w:r>
      <w:r w:rsidRPr="006A1492">
        <w:rPr>
          <w:rFonts w:asciiTheme="minorHAnsi" w:eastAsia="Arial" w:hAnsiTheme="minorHAnsi" w:cstheme="minorHAnsi"/>
          <w:sz w:val="22"/>
          <w:szCs w:val="22"/>
        </w:rPr>
        <w:t>s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6A1492">
        <w:rPr>
          <w:rFonts w:asciiTheme="minorHAnsi" w:eastAsia="Arial" w:hAnsiTheme="minorHAnsi" w:cstheme="minorHAnsi"/>
          <w:sz w:val="22"/>
          <w:szCs w:val="22"/>
        </w:rPr>
        <w:t>d</w:t>
      </w:r>
      <w:r w:rsidRPr="006A149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Special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Education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Assistants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A1492">
        <w:rPr>
          <w:rFonts w:asciiTheme="minorHAnsi" w:eastAsia="Arial" w:hAnsiTheme="minorHAnsi" w:cstheme="minorHAnsi"/>
          <w:sz w:val="22"/>
          <w:szCs w:val="22"/>
        </w:rPr>
        <w:t>d</w:t>
      </w:r>
      <w:r w:rsidRPr="006A149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492">
        <w:rPr>
          <w:rFonts w:asciiTheme="minorHAnsi" w:eastAsia="Arial" w:hAnsiTheme="minorHAnsi" w:cstheme="minorHAnsi"/>
          <w:sz w:val="22"/>
          <w:szCs w:val="22"/>
        </w:rPr>
        <w:t>rainees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coordinates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scheduling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assignments related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6A1492">
        <w:rPr>
          <w:rFonts w:asciiTheme="minorHAnsi" w:eastAsia="Arial" w:hAnsiTheme="minorHAnsi" w:cstheme="minorHAnsi"/>
          <w:sz w:val="22"/>
          <w:szCs w:val="22"/>
        </w:rPr>
        <w:t>classroom,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playground,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cafeteria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duties.</w:t>
      </w:r>
    </w:p>
    <w:p w14:paraId="41012181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36F2927" w14:textId="77777777" w:rsidR="009F08C9" w:rsidRPr="006A1492" w:rsidRDefault="006A149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SUPERVISION</w:t>
      </w:r>
    </w:p>
    <w:p w14:paraId="3A8AAE76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553B0EB" w14:textId="77777777" w:rsidR="009F08C9" w:rsidRPr="006A1492" w:rsidRDefault="006A1492">
      <w:pPr>
        <w:ind w:left="564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General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superv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isi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A1492">
        <w:rPr>
          <w:rFonts w:asciiTheme="minorHAnsi" w:eastAsia="Arial" w:hAnsiTheme="minorHAnsi" w:cstheme="minorHAnsi"/>
          <w:sz w:val="22"/>
          <w:szCs w:val="22"/>
        </w:rPr>
        <w:t>n is</w:t>
      </w:r>
      <w:r w:rsidRPr="006A149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received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from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Supervising Special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Education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Assistant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certificated administrator.</w:t>
      </w:r>
      <w:r w:rsidRPr="006A149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Work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direction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is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received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from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teacher.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No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supervision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is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exercised.</w:t>
      </w:r>
    </w:p>
    <w:p w14:paraId="26B70F39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7CFCE41" w14:textId="77777777" w:rsidR="009F08C9" w:rsidRPr="006A1492" w:rsidRDefault="006A1492">
      <w:pPr>
        <w:spacing w:line="480" w:lineRule="auto"/>
        <w:ind w:left="564" w:right="7551" w:hanging="444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CLASS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QUALIFICATIONS </w:t>
      </w:r>
      <w:r w:rsidRPr="006A1492">
        <w:rPr>
          <w:rFonts w:asciiTheme="minorHAnsi" w:eastAsia="Arial" w:hAnsiTheme="minorHAnsi" w:cstheme="minorHAnsi"/>
          <w:sz w:val="22"/>
          <w:szCs w:val="22"/>
          <w:u w:val="single" w:color="000000"/>
        </w:rPr>
        <w:t>Knowledge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  <w:u w:val="single" w:color="000000"/>
        </w:rPr>
        <w:t>of</w:t>
      </w:r>
      <w:r w:rsidRPr="006A1492">
        <w:rPr>
          <w:rFonts w:asciiTheme="minorHAnsi" w:eastAsia="Arial" w:hAnsiTheme="minorHAnsi" w:cstheme="minorHAnsi"/>
          <w:sz w:val="22"/>
          <w:szCs w:val="22"/>
        </w:rPr>
        <w:t>:</w:t>
      </w:r>
    </w:p>
    <w:p w14:paraId="5A287791" w14:textId="77777777" w:rsidR="009F08C9" w:rsidRPr="006A1492" w:rsidRDefault="006A1492">
      <w:pPr>
        <w:spacing w:before="7"/>
        <w:ind w:left="912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Physical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emotional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needs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children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at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various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age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levels</w:t>
      </w:r>
    </w:p>
    <w:p w14:paraId="5D7FDB5A" w14:textId="77777777" w:rsidR="009F08C9" w:rsidRPr="006A1492" w:rsidRDefault="006A1492">
      <w:pPr>
        <w:ind w:left="912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General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nature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causes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physical,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mental,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emotional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disabilities</w:t>
      </w:r>
    </w:p>
    <w:p w14:paraId="0D0EF832" w14:textId="77777777" w:rsidR="009F08C9" w:rsidRPr="006A1492" w:rsidRDefault="006A1492">
      <w:pPr>
        <w:ind w:left="912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First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aid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techniques</w:t>
      </w:r>
    </w:p>
    <w:p w14:paraId="12544A3E" w14:textId="77777777" w:rsidR="009F08C9" w:rsidRPr="006A1492" w:rsidRDefault="006A1492">
      <w:pPr>
        <w:ind w:left="912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Functioning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special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equipment,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such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wheel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chairs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braces</w:t>
      </w:r>
    </w:p>
    <w:p w14:paraId="46B0E937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0BEFC1C5" w14:textId="77777777" w:rsidR="009F08C9" w:rsidRPr="006A1492" w:rsidRDefault="006A1492">
      <w:pPr>
        <w:ind w:left="564" w:right="883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  <w:u w:val="single" w:color="000000"/>
        </w:rPr>
        <w:t>Ability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  <w:u w:val="single" w:color="000000"/>
        </w:rPr>
        <w:t>t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o</w:t>
      </w:r>
      <w:r w:rsidRPr="006A1492">
        <w:rPr>
          <w:rFonts w:asciiTheme="minorHAnsi" w:eastAsia="Arial" w:hAnsiTheme="minorHAnsi" w:cstheme="minorHAnsi"/>
          <w:sz w:val="22"/>
          <w:szCs w:val="22"/>
        </w:rPr>
        <w:t>:</w:t>
      </w:r>
    </w:p>
    <w:p w14:paraId="07E94D6E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C4C248B" w14:textId="77777777" w:rsidR="009F08C9" w:rsidRPr="006A1492" w:rsidRDefault="006A1492">
      <w:pPr>
        <w:ind w:left="912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Speak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English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using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good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vocabulary</w:t>
      </w:r>
    </w:p>
    <w:p w14:paraId="3022A916" w14:textId="77777777" w:rsidR="009F08C9" w:rsidRPr="006A1492" w:rsidRDefault="006A1492">
      <w:pPr>
        <w:ind w:left="912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Gain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students'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confidence</w:t>
      </w:r>
    </w:p>
    <w:p w14:paraId="3CBD7A7F" w14:textId="77777777" w:rsidR="009F08C9" w:rsidRPr="006A1492" w:rsidRDefault="006A1492">
      <w:pPr>
        <w:ind w:left="912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Communicate</w:t>
      </w:r>
      <w:r w:rsidRPr="006A149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relate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effectively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with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</w:t>
      </w:r>
    </w:p>
    <w:p w14:paraId="4C113B3E" w14:textId="77777777" w:rsidR="009F08C9" w:rsidRPr="006A1492" w:rsidRDefault="006A1492">
      <w:pPr>
        <w:ind w:left="912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Act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calmly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appropriately</w:t>
      </w:r>
      <w:r w:rsidRPr="006A149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emergencies</w:t>
      </w:r>
    </w:p>
    <w:p w14:paraId="4C1AA2F2" w14:textId="77777777" w:rsidR="009F08C9" w:rsidRPr="006A1492" w:rsidRDefault="006A1492">
      <w:pPr>
        <w:ind w:left="912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Take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orders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follow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instructions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accurately</w:t>
      </w:r>
    </w:p>
    <w:p w14:paraId="34EA0D8F" w14:textId="77777777" w:rsidR="009F08C9" w:rsidRPr="006A1492" w:rsidRDefault="006A1492">
      <w:pPr>
        <w:ind w:left="912"/>
        <w:rPr>
          <w:rFonts w:asciiTheme="minorHAnsi" w:eastAsia="Arial" w:hAnsiTheme="minorHAnsi" w:cstheme="minorHAnsi"/>
          <w:sz w:val="22"/>
          <w:szCs w:val="22"/>
        </w:rPr>
        <w:sectPr w:rsidR="009F08C9" w:rsidRPr="006A1492">
          <w:pgSz w:w="12240" w:h="15840"/>
          <w:pgMar w:top="1000" w:right="960" w:bottom="280" w:left="960" w:header="720" w:footer="720" w:gutter="0"/>
          <w:cols w:space="720"/>
        </w:sectPr>
      </w:pPr>
      <w:r w:rsidRPr="006A1492">
        <w:rPr>
          <w:rFonts w:asciiTheme="minorHAnsi" w:eastAsia="Arial" w:hAnsiTheme="minorHAnsi" w:cstheme="minorHAnsi"/>
          <w:sz w:val="22"/>
          <w:szCs w:val="22"/>
        </w:rPr>
        <w:t>Assist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feeding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toileting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with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special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needs</w:t>
      </w:r>
    </w:p>
    <w:p w14:paraId="1216F328" w14:textId="77777777" w:rsidR="009F08C9" w:rsidRPr="006A1492" w:rsidRDefault="006A1492">
      <w:pPr>
        <w:spacing w:before="80"/>
        <w:ind w:left="564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  <w:u w:val="single" w:color="000000"/>
        </w:rPr>
        <w:lastRenderedPageBreak/>
        <w:t>Special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  <w:u w:val="single" w:color="000000"/>
        </w:rPr>
        <w:t>Physical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  <w:u w:val="single" w:color="000000"/>
        </w:rPr>
        <w:t>Requiremen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t</w:t>
      </w:r>
      <w:r w:rsidRPr="006A1492">
        <w:rPr>
          <w:rFonts w:asciiTheme="minorHAnsi" w:eastAsia="Arial" w:hAnsiTheme="minorHAnsi" w:cstheme="minorHAnsi"/>
          <w:sz w:val="22"/>
          <w:szCs w:val="22"/>
        </w:rPr>
        <w:t>:</w:t>
      </w:r>
    </w:p>
    <w:p w14:paraId="157AEE98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8200560" w14:textId="77777777" w:rsidR="009F08C9" w:rsidRPr="006A1492" w:rsidRDefault="006A1492">
      <w:pPr>
        <w:ind w:left="912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Sufficient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strength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safely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lift 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carry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objects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assist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lifting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varying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weights</w:t>
      </w:r>
    </w:p>
    <w:p w14:paraId="6F7B0AA4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E541C74" w14:textId="77777777" w:rsidR="009F08C9" w:rsidRPr="006A1492" w:rsidRDefault="006A149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ENTRANCE</w:t>
      </w:r>
      <w:r w:rsidRPr="006A149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QUALIFICATIONS</w:t>
      </w:r>
    </w:p>
    <w:p w14:paraId="5BD4771D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00EA7FBC" w14:textId="77777777" w:rsidR="009F08C9" w:rsidRPr="006A1492" w:rsidRDefault="006A1492">
      <w:pPr>
        <w:ind w:left="564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Special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Education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Trainee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Counterpart</w:t>
      </w:r>
      <w:r w:rsidRPr="006A149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Class</w:t>
      </w:r>
    </w:p>
    <w:p w14:paraId="3F330DDD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4A7A477" w14:textId="77777777" w:rsidR="009F08C9" w:rsidRPr="006A1492" w:rsidRDefault="006A1492">
      <w:pPr>
        <w:spacing w:line="240" w:lineRule="exact"/>
        <w:ind w:left="912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>Education:</w:t>
      </w:r>
    </w:p>
    <w:p w14:paraId="4E5D2B9E" w14:textId="77777777" w:rsidR="009F08C9" w:rsidRPr="006A1492" w:rsidRDefault="009F08C9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675F23B0" w14:textId="77777777" w:rsidR="009F08C9" w:rsidRPr="006A1492" w:rsidRDefault="006A1492">
      <w:pPr>
        <w:spacing w:before="31"/>
        <w:ind w:left="1200" w:right="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compliance with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No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Child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Left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Behind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Act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2001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other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related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legislation, candidates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for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this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classification</w:t>
      </w:r>
      <w:r w:rsidRPr="006A149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must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meet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following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standards:</w:t>
      </w:r>
    </w:p>
    <w:p w14:paraId="47E9083B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1ED8B7C" w14:textId="77777777" w:rsidR="009F08C9" w:rsidRPr="006A1492" w:rsidRDefault="006A1492">
      <w:pPr>
        <w:ind w:left="120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Paraprofessionals</w:t>
      </w:r>
      <w:r w:rsidRPr="006A1492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who</w:t>
      </w:r>
      <w:r w:rsidRPr="006A149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provide</w:t>
      </w:r>
      <w:r w:rsidRPr="006A1492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instructional</w:t>
      </w:r>
      <w:r w:rsidRPr="006A1492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assistance</w:t>
      </w:r>
      <w:r w:rsidRPr="006A1492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are</w:t>
      </w:r>
      <w:r w:rsidRPr="006A149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required</w:t>
      </w:r>
      <w:r w:rsidRPr="006A1492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  <w:r w:rsidRPr="006A1492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A1492">
        <w:rPr>
          <w:rFonts w:asciiTheme="minorHAnsi" w:eastAsia="Arial" w:hAnsiTheme="minorHAnsi" w:cstheme="minorHAnsi"/>
          <w:sz w:val="22"/>
          <w:szCs w:val="22"/>
        </w:rPr>
        <w:t>ass</w:t>
      </w:r>
      <w:r w:rsidRPr="006A1492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District</w:t>
      </w:r>
    </w:p>
    <w:p w14:paraId="210CFBE6" w14:textId="77777777" w:rsidR="009F08C9" w:rsidRPr="006A1492" w:rsidRDefault="006A1492">
      <w:pPr>
        <w:spacing w:line="480" w:lineRule="auto"/>
        <w:ind w:left="1200" w:right="189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Proficiency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Test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possess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 high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school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diploma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equivalent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one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following: Completion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60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semester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units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90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quarter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units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from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recognized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college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university;</w:t>
      </w:r>
    </w:p>
    <w:p w14:paraId="0A2876F5" w14:textId="77777777" w:rsidR="009F08C9" w:rsidRPr="006A1492" w:rsidRDefault="006A1492">
      <w:pPr>
        <w:spacing w:before="7"/>
        <w:ind w:left="4959" w:right="495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w w:val="99"/>
          <w:sz w:val="22"/>
          <w:szCs w:val="22"/>
        </w:rPr>
        <w:t>OR</w:t>
      </w:r>
    </w:p>
    <w:p w14:paraId="4D6844A8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41ECEF4" w14:textId="77777777" w:rsidR="009F08C9" w:rsidRPr="006A1492" w:rsidRDefault="006A1492">
      <w:pPr>
        <w:spacing w:line="480" w:lineRule="auto"/>
        <w:ind w:left="4996" w:right="787" w:hanging="3796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Possession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associate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higher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degree,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from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recognized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college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university; OR</w:t>
      </w:r>
    </w:p>
    <w:p w14:paraId="1CF62C07" w14:textId="77777777" w:rsidR="009F08C9" w:rsidRPr="006A1492" w:rsidRDefault="006A1492">
      <w:pPr>
        <w:spacing w:before="7" w:line="480" w:lineRule="auto"/>
        <w:ind w:left="912" w:right="2887" w:firstLine="288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Receipt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 passing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score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on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Instructional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Assistance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Test. </w:t>
      </w:r>
      <w:r w:rsidRPr="006A1492">
        <w:rPr>
          <w:rFonts w:asciiTheme="minorHAnsi" w:eastAsia="Arial" w:hAnsiTheme="minorHAnsi" w:cstheme="minorHAnsi"/>
          <w:sz w:val="22"/>
          <w:szCs w:val="22"/>
          <w:u w:val="single" w:color="000000"/>
        </w:rPr>
        <w:t>Experience:</w:t>
      </w:r>
    </w:p>
    <w:p w14:paraId="2B03C3AA" w14:textId="77777777" w:rsidR="009F08C9" w:rsidRPr="006A1492" w:rsidRDefault="006A1492">
      <w:pPr>
        <w:spacing w:before="7"/>
        <w:ind w:left="120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 xml:space="preserve">600 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hours 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paid 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perience  or 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erifiable 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supervised  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olunteer 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6A1492">
        <w:rPr>
          <w:rFonts w:asciiTheme="minorHAnsi" w:eastAsia="Arial" w:hAnsiTheme="minorHAnsi" w:cstheme="minorHAnsi"/>
          <w:sz w:val="22"/>
          <w:szCs w:val="22"/>
        </w:rPr>
        <w:t>perience  pro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A1492">
        <w:rPr>
          <w:rFonts w:asciiTheme="minorHAnsi" w:eastAsia="Arial" w:hAnsiTheme="minorHAnsi" w:cstheme="minorHAnsi"/>
          <w:sz w:val="22"/>
          <w:szCs w:val="22"/>
        </w:rPr>
        <w:t>iding physical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instructional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assistance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  <w:r w:rsidRPr="006A149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disabled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individuals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A1492">
        <w:rPr>
          <w:rFonts w:asciiTheme="minorHAnsi" w:eastAsia="Arial" w:hAnsiTheme="minorHAnsi" w:cstheme="minorHAnsi"/>
          <w:sz w:val="22"/>
          <w:szCs w:val="22"/>
        </w:rPr>
        <w:t>n</w:t>
      </w:r>
      <w:r w:rsidRPr="006A149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sc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6A1492">
        <w:rPr>
          <w:rFonts w:asciiTheme="minorHAnsi" w:eastAsia="Arial" w:hAnsiTheme="minorHAnsi" w:cstheme="minorHAnsi"/>
          <w:sz w:val="22"/>
          <w:szCs w:val="22"/>
        </w:rPr>
        <w:t>ol,</w:t>
      </w:r>
      <w:r w:rsidRPr="006A149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pre-school,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hospital, or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other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education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program;</w:t>
      </w:r>
    </w:p>
    <w:p w14:paraId="4A76104C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E5C0EA6" w14:textId="77777777" w:rsidR="009F08C9" w:rsidRPr="006A1492" w:rsidRDefault="006A1492">
      <w:pPr>
        <w:ind w:left="4959" w:right="495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w w:val="99"/>
          <w:sz w:val="22"/>
          <w:szCs w:val="22"/>
        </w:rPr>
        <w:t>OR</w:t>
      </w:r>
    </w:p>
    <w:p w14:paraId="1CAAC462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E3CA16A" w14:textId="77777777" w:rsidR="009F08C9" w:rsidRPr="006A1492" w:rsidRDefault="006A1492">
      <w:pPr>
        <w:ind w:left="1200" w:right="51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600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hours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verifiable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experience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teacher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school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for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disabled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students</w:t>
      </w:r>
    </w:p>
    <w:p w14:paraId="57095A17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CD2047E" w14:textId="77777777" w:rsidR="009F08C9" w:rsidRPr="006A1492" w:rsidRDefault="006A1492">
      <w:pPr>
        <w:ind w:left="1200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Those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who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are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on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Paraeducator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z w:val="22"/>
          <w:szCs w:val="22"/>
        </w:rPr>
        <w:t>r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6A1492">
        <w:rPr>
          <w:rFonts w:asciiTheme="minorHAnsi" w:eastAsia="Arial" w:hAnsiTheme="minorHAnsi" w:cstheme="minorHAnsi"/>
          <w:sz w:val="22"/>
          <w:szCs w:val="22"/>
        </w:rPr>
        <w:t>r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Ladder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participant at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Level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3,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need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600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hours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 paraeducator</w:t>
      </w:r>
      <w:r w:rsidRPr="006A149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for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LAUSD.</w:t>
      </w:r>
    </w:p>
    <w:p w14:paraId="40030AF9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FC8CAF2" w14:textId="77777777" w:rsidR="009F08C9" w:rsidRPr="006A1492" w:rsidRDefault="006A1492">
      <w:pPr>
        <w:ind w:left="564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Special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Education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Assistant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counterpart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class</w:t>
      </w:r>
    </w:p>
    <w:p w14:paraId="651E939B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1119E83" w14:textId="77777777" w:rsidR="009F08C9" w:rsidRPr="006A1492" w:rsidRDefault="006A1492">
      <w:pPr>
        <w:ind w:left="912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  <w:u w:val="single" w:color="000000"/>
        </w:rPr>
        <w:t>Education</w:t>
      </w:r>
      <w:r w:rsidRPr="006A1492">
        <w:rPr>
          <w:rFonts w:asciiTheme="minorHAnsi" w:eastAsia="Arial" w:hAnsiTheme="minorHAnsi" w:cstheme="minorHAnsi"/>
          <w:sz w:val="22"/>
          <w:szCs w:val="22"/>
        </w:rPr>
        <w:t>:</w:t>
      </w:r>
    </w:p>
    <w:p w14:paraId="7BFAF56E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5A6881A" w14:textId="77777777" w:rsidR="009F08C9" w:rsidRPr="006A1492" w:rsidRDefault="006A1492">
      <w:pPr>
        <w:ind w:left="1200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 xml:space="preserve">Twelve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college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sem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ter  units 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18 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quarter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units 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courses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directly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related 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 instruction, physical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care,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we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492">
        <w:rPr>
          <w:rFonts w:asciiTheme="minorHAnsi" w:eastAsia="Arial" w:hAnsiTheme="minorHAnsi" w:cstheme="minorHAnsi"/>
          <w:sz w:val="22"/>
          <w:szCs w:val="22"/>
        </w:rPr>
        <w:t>l-being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children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with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disabilities. Such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courses</w:t>
      </w:r>
      <w:r w:rsidRPr="006A149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are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most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lik</w:t>
      </w:r>
      <w:r w:rsidRPr="006A1492">
        <w:rPr>
          <w:rFonts w:asciiTheme="minorHAnsi" w:eastAsia="Arial" w:hAnsiTheme="minorHAnsi" w:cstheme="minorHAnsi"/>
          <w:sz w:val="22"/>
          <w:szCs w:val="22"/>
        </w:rPr>
        <w:t>ely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be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offered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6A1492">
        <w:rPr>
          <w:rFonts w:asciiTheme="minorHAnsi" w:eastAsia="Arial" w:hAnsiTheme="minorHAnsi" w:cstheme="minorHAnsi"/>
          <w:sz w:val="22"/>
          <w:szCs w:val="22"/>
        </w:rPr>
        <w:t>n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492">
        <w:rPr>
          <w:rFonts w:asciiTheme="minorHAnsi" w:eastAsia="Arial" w:hAnsiTheme="minorHAnsi" w:cstheme="minorHAnsi"/>
          <w:sz w:val="22"/>
          <w:szCs w:val="22"/>
        </w:rPr>
        <w:t>owing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area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1492">
        <w:rPr>
          <w:rFonts w:asciiTheme="minorHAnsi" w:eastAsia="Arial" w:hAnsiTheme="minorHAnsi" w:cstheme="minorHAnsi"/>
          <w:sz w:val="22"/>
          <w:szCs w:val="22"/>
        </w:rPr>
        <w:t>pe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educa</w:t>
      </w:r>
      <w:r w:rsidRPr="006A1492">
        <w:rPr>
          <w:rFonts w:asciiTheme="minorHAnsi" w:eastAsia="Arial" w:hAnsiTheme="minorHAnsi" w:cstheme="minorHAnsi"/>
          <w:sz w:val="22"/>
          <w:szCs w:val="22"/>
        </w:rPr>
        <w:t>t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492">
        <w:rPr>
          <w:rFonts w:asciiTheme="minorHAnsi" w:eastAsia="Arial" w:hAnsiTheme="minorHAnsi" w:cstheme="minorHAnsi"/>
          <w:sz w:val="22"/>
          <w:szCs w:val="22"/>
        </w:rPr>
        <w:t>on,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1492">
        <w:rPr>
          <w:rFonts w:asciiTheme="minorHAnsi" w:eastAsia="Arial" w:hAnsiTheme="minorHAnsi" w:cstheme="minorHAnsi"/>
          <w:sz w:val="22"/>
          <w:szCs w:val="22"/>
        </w:rPr>
        <w:t>h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492">
        <w:rPr>
          <w:rFonts w:asciiTheme="minorHAnsi" w:eastAsia="Arial" w:hAnsiTheme="minorHAnsi" w:cstheme="minorHAnsi"/>
          <w:sz w:val="22"/>
          <w:szCs w:val="22"/>
        </w:rPr>
        <w:t>d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de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A1492">
        <w:rPr>
          <w:rFonts w:asciiTheme="minorHAnsi" w:eastAsia="Arial" w:hAnsiTheme="minorHAnsi" w:cstheme="minorHAnsi"/>
          <w:sz w:val="22"/>
          <w:szCs w:val="22"/>
        </w:rPr>
        <w:t>elop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6A1492">
        <w:rPr>
          <w:rFonts w:asciiTheme="minorHAnsi" w:eastAsia="Arial" w:hAnsiTheme="minorHAnsi" w:cstheme="minorHAnsi"/>
          <w:sz w:val="22"/>
          <w:szCs w:val="22"/>
        </w:rPr>
        <w:t>ent,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1492">
        <w:rPr>
          <w:rFonts w:asciiTheme="minorHAnsi" w:eastAsia="Arial" w:hAnsiTheme="minorHAnsi" w:cstheme="minorHAnsi"/>
          <w:sz w:val="22"/>
          <w:szCs w:val="22"/>
        </w:rPr>
        <w:t>holog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A1492">
        <w:rPr>
          <w:rFonts w:asciiTheme="minorHAnsi" w:eastAsia="Arial" w:hAnsiTheme="minorHAnsi" w:cstheme="minorHAnsi"/>
          <w:sz w:val="22"/>
          <w:szCs w:val="22"/>
        </w:rPr>
        <w:t>, health,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education. Successful completion of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our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492">
        <w:rPr>
          <w:rFonts w:asciiTheme="minorHAnsi" w:eastAsia="Arial" w:hAnsiTheme="minorHAnsi" w:cstheme="minorHAnsi"/>
          <w:sz w:val="22"/>
          <w:szCs w:val="22"/>
        </w:rPr>
        <w:t>e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language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signing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Braille offered</w:t>
      </w:r>
      <w:r w:rsidRPr="006A149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by</w:t>
      </w:r>
      <w:r w:rsidRPr="006A149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District</w:t>
      </w:r>
      <w:r w:rsidRPr="006A149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recognized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college</w:t>
      </w:r>
      <w:r w:rsidRPr="006A149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A1492">
        <w:rPr>
          <w:rFonts w:asciiTheme="minorHAnsi" w:eastAsia="Arial" w:hAnsiTheme="minorHAnsi" w:cstheme="minorHAnsi"/>
          <w:sz w:val="22"/>
          <w:szCs w:val="22"/>
        </w:rPr>
        <w:t>r</w:t>
      </w:r>
      <w:r w:rsidRPr="006A149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A1492">
        <w:rPr>
          <w:rFonts w:asciiTheme="minorHAnsi" w:eastAsia="Arial" w:hAnsiTheme="minorHAnsi" w:cstheme="minorHAnsi"/>
          <w:sz w:val="22"/>
          <w:szCs w:val="22"/>
        </w:rPr>
        <w:t>v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A1492">
        <w:rPr>
          <w:rFonts w:asciiTheme="minorHAnsi" w:eastAsia="Arial" w:hAnsiTheme="minorHAnsi" w:cstheme="minorHAnsi"/>
          <w:sz w:val="22"/>
          <w:szCs w:val="22"/>
        </w:rPr>
        <w:t>r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si</w:t>
      </w:r>
      <w:r w:rsidRPr="006A1492">
        <w:rPr>
          <w:rFonts w:asciiTheme="minorHAnsi" w:eastAsia="Arial" w:hAnsiTheme="minorHAnsi" w:cstheme="minorHAnsi"/>
          <w:sz w:val="22"/>
          <w:szCs w:val="22"/>
        </w:rPr>
        <w:t>ty</w:t>
      </w:r>
      <w:r w:rsidRPr="006A149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may</w:t>
      </w:r>
      <w:r w:rsidRPr="006A149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be</w:t>
      </w:r>
      <w:r w:rsidRPr="006A149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substituted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for</w:t>
      </w:r>
      <w:r w:rsidRPr="006A149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three</w:t>
      </w:r>
      <w:r w:rsidRPr="006A149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 the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twelve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required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semester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units.</w:t>
      </w:r>
    </w:p>
    <w:p w14:paraId="40C03320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87618C2" w14:textId="77777777" w:rsidR="009F08C9" w:rsidRPr="006A1492" w:rsidRDefault="006A1492">
      <w:pPr>
        <w:ind w:left="912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  <w:u w:val="single" w:color="000000"/>
        </w:rPr>
        <w:t>Experienc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</w:t>
      </w:r>
      <w:r w:rsidRPr="006A1492">
        <w:rPr>
          <w:rFonts w:asciiTheme="minorHAnsi" w:eastAsia="Arial" w:hAnsiTheme="minorHAnsi" w:cstheme="minorHAnsi"/>
          <w:sz w:val="22"/>
          <w:szCs w:val="22"/>
        </w:rPr>
        <w:t>:</w:t>
      </w:r>
    </w:p>
    <w:p w14:paraId="55A0A4EA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0EE38811" w14:textId="77777777" w:rsidR="009F08C9" w:rsidRPr="006A1492" w:rsidRDefault="006A1492">
      <w:pPr>
        <w:ind w:left="1200" w:right="83"/>
        <w:jc w:val="both"/>
        <w:rPr>
          <w:rFonts w:asciiTheme="minorHAnsi" w:eastAsia="Arial" w:hAnsiTheme="minorHAnsi" w:cstheme="minorHAnsi"/>
          <w:sz w:val="22"/>
          <w:szCs w:val="22"/>
        </w:rPr>
        <w:sectPr w:rsidR="009F08C9" w:rsidRPr="006A1492">
          <w:pgSz w:w="12240" w:h="15840"/>
          <w:pgMar w:top="1000" w:right="960" w:bottom="280" w:left="960" w:header="720" w:footer="720" w:gutter="0"/>
          <w:cols w:space="720"/>
        </w:sectPr>
      </w:pPr>
      <w:r w:rsidRPr="006A1492">
        <w:rPr>
          <w:rFonts w:asciiTheme="minorHAnsi" w:eastAsia="Arial" w:hAnsiTheme="minorHAnsi" w:cstheme="minorHAnsi"/>
          <w:sz w:val="22"/>
          <w:szCs w:val="22"/>
        </w:rPr>
        <w:t>O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A1492">
        <w:rPr>
          <w:rFonts w:asciiTheme="minorHAnsi" w:eastAsia="Arial" w:hAnsiTheme="minorHAnsi" w:cstheme="minorHAnsi"/>
          <w:sz w:val="22"/>
          <w:szCs w:val="22"/>
        </w:rPr>
        <w:t>e</w:t>
      </w:r>
      <w:r w:rsidRPr="006A1492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year</w:t>
      </w:r>
      <w:r w:rsidRPr="006A149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paid</w:t>
      </w:r>
      <w:r w:rsidRPr="006A149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experience</w:t>
      </w:r>
      <w:r w:rsidRPr="006A1492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</w:t>
      </w:r>
      <w:r w:rsidRPr="006A149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education</w:t>
      </w:r>
      <w:r w:rsidRPr="006A1492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program</w:t>
      </w:r>
      <w:r w:rsidRPr="006A1492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for</w:t>
      </w:r>
      <w:r w:rsidRPr="006A149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children</w:t>
      </w:r>
      <w:r w:rsidRPr="006A1492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with</w:t>
      </w:r>
      <w:r w:rsidRPr="006A149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disabilities</w:t>
      </w:r>
      <w:r w:rsidRPr="006A1492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A1492">
        <w:rPr>
          <w:rFonts w:asciiTheme="minorHAnsi" w:eastAsia="Arial" w:hAnsiTheme="minorHAnsi" w:cstheme="minorHAnsi"/>
          <w:sz w:val="22"/>
          <w:szCs w:val="22"/>
        </w:rPr>
        <w:t>d current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status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as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permanent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Special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Education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Trainee.</w:t>
      </w:r>
    </w:p>
    <w:p w14:paraId="49E7AC99" w14:textId="77777777" w:rsidR="009F08C9" w:rsidRPr="006A1492" w:rsidRDefault="006A1492">
      <w:pPr>
        <w:spacing w:before="80"/>
        <w:ind w:left="912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  <w:u w:val="single" w:color="000000"/>
        </w:rPr>
        <w:lastRenderedPageBreak/>
        <w:t>Specia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l</w:t>
      </w:r>
      <w:r w:rsidRPr="006A1492">
        <w:rPr>
          <w:rFonts w:asciiTheme="minorHAnsi" w:eastAsia="Arial" w:hAnsiTheme="minorHAnsi" w:cstheme="minorHAnsi"/>
          <w:sz w:val="22"/>
          <w:szCs w:val="22"/>
        </w:rPr>
        <w:t>:</w:t>
      </w:r>
    </w:p>
    <w:p w14:paraId="57D53ACE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A3DC6C8" w14:textId="77777777" w:rsidR="009F08C9" w:rsidRPr="006A1492" w:rsidRDefault="006A1492">
      <w:pPr>
        <w:ind w:left="1284" w:right="549" w:hanging="84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Los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Angeles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Unified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School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District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Food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Handler's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Certificate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must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be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obtained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upon appointment</w:t>
      </w:r>
      <w:r w:rsidRPr="006A149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renewed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annually.</w:t>
      </w:r>
    </w:p>
    <w:p w14:paraId="1EFFA73F" w14:textId="77777777" w:rsidR="009F08C9" w:rsidRPr="006A1492" w:rsidRDefault="006A1492">
      <w:pPr>
        <w:ind w:left="1200" w:right="408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First-Aid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Certificate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issued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by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recognized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First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Aid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training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program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must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be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obtained within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60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days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after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appointment</w:t>
      </w:r>
      <w:r w:rsidRPr="006A149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must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be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6A1492">
        <w:rPr>
          <w:rFonts w:asciiTheme="minorHAnsi" w:eastAsia="Arial" w:hAnsiTheme="minorHAnsi" w:cstheme="minorHAnsi"/>
          <w:sz w:val="22"/>
          <w:szCs w:val="22"/>
        </w:rPr>
        <w:t>ept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valid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during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term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employment. Ability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communicate</w:t>
      </w:r>
      <w:r w:rsidRPr="006A149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language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addition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English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may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be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required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for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some positions.</w:t>
      </w:r>
    </w:p>
    <w:p w14:paraId="50BFE564" w14:textId="77777777" w:rsidR="009F08C9" w:rsidRPr="006A1492" w:rsidRDefault="006A1492">
      <w:pPr>
        <w:ind w:left="1284" w:right="866" w:hanging="84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valid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California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Driver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License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use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automobile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may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be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required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for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some positions.</w:t>
      </w:r>
    </w:p>
    <w:p w14:paraId="6CD00E6F" w14:textId="77777777" w:rsidR="009F08C9" w:rsidRPr="006A1492" w:rsidRDefault="006A1492">
      <w:pPr>
        <w:ind w:left="1284" w:right="180" w:hanging="84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CPR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Certificate</w:t>
      </w:r>
      <w:r w:rsidRPr="006A149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issued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by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recognized</w:t>
      </w:r>
      <w:r w:rsidRPr="006A149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CPR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training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program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must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be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obtained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within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60 days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after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appointment</w:t>
      </w:r>
      <w:r w:rsidRPr="006A149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kept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valid</w:t>
      </w:r>
      <w:r w:rsidRPr="006A149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during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term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employment.</w:t>
      </w:r>
    </w:p>
    <w:p w14:paraId="04C6A1C1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3380C1B" w14:textId="77777777" w:rsidR="009F08C9" w:rsidRPr="006A1492" w:rsidRDefault="006A1492">
      <w:pPr>
        <w:ind w:left="120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This</w:t>
      </w:r>
      <w:r w:rsidRPr="006A149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class</w:t>
      </w:r>
      <w:r w:rsidRPr="006A149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description</w:t>
      </w:r>
      <w:r w:rsidRPr="006A149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is</w:t>
      </w:r>
      <w:r w:rsidRPr="006A149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not</w:t>
      </w:r>
      <w:r w:rsidRPr="006A149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complete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statement</w:t>
      </w:r>
      <w:r w:rsidRPr="006A149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essent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z w:val="22"/>
          <w:szCs w:val="22"/>
        </w:rPr>
        <w:t>l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functions,</w:t>
      </w:r>
      <w:r w:rsidRPr="006A149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responsibilities, or requirements.</w:t>
      </w:r>
      <w:r w:rsidRPr="006A1492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Requirements</w:t>
      </w:r>
      <w:r w:rsidRPr="006A1492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are 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represe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A1492">
        <w:rPr>
          <w:rFonts w:asciiTheme="minorHAnsi" w:eastAsia="Arial" w:hAnsiTheme="minorHAnsi" w:cstheme="minorHAnsi"/>
          <w:sz w:val="22"/>
          <w:szCs w:val="22"/>
        </w:rPr>
        <w:t>t</w:t>
      </w:r>
      <w:r w:rsidRPr="006A149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A1492">
        <w:rPr>
          <w:rFonts w:asciiTheme="minorHAnsi" w:eastAsia="Arial" w:hAnsiTheme="minorHAnsi" w:cstheme="minorHAnsi"/>
          <w:sz w:val="22"/>
          <w:szCs w:val="22"/>
        </w:rPr>
        <w:t>tive</w:t>
      </w:r>
      <w:r w:rsidRPr="006A1492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6A149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minimum </w:t>
      </w:r>
      <w:r w:rsidRPr="006A149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level 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6A149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 xml:space="preserve">knowledge,  skill, </w:t>
      </w:r>
      <w:r w:rsidRPr="006A149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and/or abilities.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Management</w:t>
      </w:r>
      <w:r w:rsidRPr="006A149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retains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discretion</w:t>
      </w:r>
      <w:r w:rsidRPr="006A149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to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add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or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change</w:t>
      </w:r>
      <w:r w:rsidRPr="006A149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typical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duties</w:t>
      </w:r>
      <w:r w:rsidRPr="006A149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of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the</w:t>
      </w:r>
      <w:r w:rsidRPr="006A149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position</w:t>
      </w:r>
      <w:r w:rsidRPr="006A149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at</w:t>
      </w:r>
      <w:r w:rsidRPr="006A149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any</w:t>
      </w:r>
      <w:r w:rsidRPr="006A149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A1492">
        <w:rPr>
          <w:rFonts w:asciiTheme="minorHAnsi" w:eastAsia="Arial" w:hAnsiTheme="minorHAnsi" w:cstheme="minorHAnsi"/>
          <w:sz w:val="22"/>
          <w:szCs w:val="22"/>
        </w:rPr>
        <w:t>time.</w:t>
      </w:r>
    </w:p>
    <w:p w14:paraId="28353AFB" w14:textId="77777777" w:rsidR="009F08C9" w:rsidRPr="006A1492" w:rsidRDefault="009F08C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D247A7D" w14:textId="77777777" w:rsidR="009F08C9" w:rsidRPr="006A1492" w:rsidRDefault="006A1492">
      <w:pPr>
        <w:ind w:left="120" w:right="937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Revised</w:t>
      </w:r>
    </w:p>
    <w:p w14:paraId="1B7BD5F1" w14:textId="77777777" w:rsidR="009F08C9" w:rsidRPr="006A1492" w:rsidRDefault="006A1492">
      <w:pPr>
        <w:ind w:left="120" w:right="92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10-06-14</w:t>
      </w:r>
    </w:p>
    <w:p w14:paraId="78CB51CB" w14:textId="77777777" w:rsidR="009F08C9" w:rsidRPr="006A1492" w:rsidRDefault="006A1492">
      <w:pPr>
        <w:ind w:left="120" w:right="964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492">
        <w:rPr>
          <w:rFonts w:asciiTheme="minorHAnsi" w:eastAsia="Arial" w:hAnsiTheme="minorHAnsi" w:cstheme="minorHAnsi"/>
          <w:sz w:val="22"/>
          <w:szCs w:val="22"/>
        </w:rPr>
        <w:t>JPK2</w:t>
      </w:r>
    </w:p>
    <w:sectPr w:rsidR="009F08C9" w:rsidRPr="006A1492">
      <w:pgSz w:w="12240" w:h="15840"/>
      <w:pgMar w:top="1000" w:right="9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BB2399"/>
    <w:multiLevelType w:val="multilevel"/>
    <w:tmpl w:val="D5A2445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8C9"/>
    <w:rsid w:val="006A1492"/>
    <w:rsid w:val="009F0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66129"/>
  <w15:docId w15:val="{7626E528-B895-4820-9CE9-F564D63DA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1348</Words>
  <Characters>7690</Characters>
  <Application>Microsoft Office Word</Application>
  <DocSecurity>0</DocSecurity>
  <Lines>64</Lines>
  <Paragraphs>18</Paragraphs>
  <ScaleCrop>false</ScaleCrop>
  <Company/>
  <LinksUpToDate>false</LinksUpToDate>
  <CharactersWithSpaces>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2021-05-05T10:06:00Z</dcterms:created>
  <dcterms:modified xsi:type="dcterms:W3CDTF">2021-05-05T10:11:00Z</dcterms:modified>
</cp:coreProperties>
</file>